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EA1954" w:rsidRDefault="003E22C5" w:rsidP="00C0770E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:rsidR="003E22C5" w:rsidRPr="00EA1954" w:rsidRDefault="003E22C5" w:rsidP="00C0770E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:rsidR="00D102AD" w:rsidRPr="00EA1954" w:rsidRDefault="00D102AD" w:rsidP="00C0770E">
      <w:pPr>
        <w:pStyle w:val="Ttulo5"/>
        <w:spacing w:before="0" w:after="0" w:line="360" w:lineRule="auto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0</w:t>
      </w:r>
      <w:r w:rsidR="00D5452D">
        <w:rPr>
          <w:rFonts w:ascii="Century Gothic" w:hAnsi="Century Gothic" w:cs="Arial"/>
          <w:i w:val="0"/>
          <w:sz w:val="20"/>
          <w:szCs w:val="20"/>
        </w:rPr>
        <w:t>16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/202</w:t>
      </w:r>
      <w:r w:rsidR="006E6E15" w:rsidRPr="00EA1954">
        <w:rPr>
          <w:rFonts w:ascii="Century Gothic" w:hAnsi="Century Gothic" w:cs="Arial"/>
          <w:i w:val="0"/>
          <w:sz w:val="20"/>
          <w:szCs w:val="20"/>
        </w:rPr>
        <w:t>1</w:t>
      </w:r>
    </w:p>
    <w:p w:rsidR="00D102AD" w:rsidRPr="00D5452D" w:rsidRDefault="00D102AD" w:rsidP="00C0770E">
      <w:pPr>
        <w:spacing w:line="360" w:lineRule="auto"/>
        <w:rPr>
          <w:rFonts w:ascii="Century Gothic" w:hAnsi="Century Gothic" w:cs="Arial"/>
          <w:sz w:val="22"/>
        </w:rPr>
      </w:pPr>
    </w:p>
    <w:p w:rsidR="00A517FA" w:rsidRDefault="00D102AD" w:rsidP="00A517FA">
      <w:pPr>
        <w:jc w:val="both"/>
        <w:rPr>
          <w:rFonts w:ascii="Century Gothic" w:hAnsi="Century Gothic" w:cs="Arial"/>
          <w:iCs/>
          <w:szCs w:val="18"/>
        </w:rPr>
      </w:pPr>
      <w:r w:rsidRPr="00D5452D">
        <w:rPr>
          <w:rFonts w:ascii="Century Gothic" w:hAnsi="Century Gothic" w:cs="Arial"/>
          <w:szCs w:val="18"/>
        </w:rPr>
        <w:t xml:space="preserve">OBJETO: </w:t>
      </w:r>
      <w:r w:rsidR="00D5452D" w:rsidRPr="00D5452D">
        <w:rPr>
          <w:rFonts w:ascii="Century Gothic" w:hAnsi="Century Gothic" w:cs="Arial"/>
          <w:iCs/>
          <w:szCs w:val="18"/>
        </w:rPr>
        <w:t>Registro de preços para eventual aquisição de pães francês para os colaboradores do CISAMAPI.</w:t>
      </w:r>
    </w:p>
    <w:p w:rsidR="00D5452D" w:rsidRPr="00D5452D" w:rsidRDefault="00D5452D" w:rsidP="00A517FA">
      <w:pPr>
        <w:jc w:val="both"/>
        <w:rPr>
          <w:rFonts w:ascii="Century Gothic" w:hAnsi="Century Gothic" w:cs="Arial"/>
          <w:szCs w:val="18"/>
        </w:rPr>
      </w:pP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Razão social: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CNPJ: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Endereço completo: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proofErr w:type="gramStart"/>
      <w:r w:rsidRPr="00D5452D">
        <w:rPr>
          <w:rFonts w:ascii="Century Gothic" w:hAnsi="Century Gothic" w:cs="Arial"/>
          <w:szCs w:val="18"/>
        </w:rPr>
        <w:t>e-mail</w:t>
      </w:r>
      <w:proofErr w:type="gramEnd"/>
      <w:r w:rsidRPr="00D5452D">
        <w:rPr>
          <w:rFonts w:ascii="Century Gothic" w:hAnsi="Century Gothic" w:cs="Arial"/>
          <w:szCs w:val="18"/>
        </w:rPr>
        <w:t>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D5452D">
        <w:rPr>
          <w:rFonts w:ascii="Century Gothic" w:hAnsi="Century Gothic" w:cs="Arial"/>
          <w:szCs w:val="18"/>
        </w:rPr>
        <w:t>Telefone/Fax:</w:t>
      </w:r>
    </w:p>
    <w:p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3602"/>
        <w:gridCol w:w="1134"/>
        <w:gridCol w:w="992"/>
        <w:gridCol w:w="1560"/>
        <w:gridCol w:w="1559"/>
      </w:tblGrid>
      <w:tr w:rsidR="00D5452D" w:rsidRPr="007C2BBE" w:rsidTr="00457B4D">
        <w:trPr>
          <w:trHeight w:val="283"/>
        </w:trPr>
        <w:tc>
          <w:tcPr>
            <w:tcW w:w="650" w:type="dxa"/>
            <w:shd w:val="clear" w:color="auto" w:fill="auto"/>
            <w:vAlign w:val="center"/>
            <w:hideMark/>
          </w:tcPr>
          <w:p w:rsidR="00D5452D" w:rsidRPr="007C2BBE" w:rsidRDefault="00D5452D" w:rsidP="00457B4D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7C2BBE">
              <w:rPr>
                <w:rFonts w:ascii="Century Gothic" w:hAnsi="Century Gothic"/>
                <w:b/>
                <w:bCs/>
                <w:color w:val="000000"/>
              </w:rPr>
              <w:t>ITEM</w:t>
            </w:r>
          </w:p>
        </w:tc>
        <w:tc>
          <w:tcPr>
            <w:tcW w:w="3602" w:type="dxa"/>
            <w:shd w:val="clear" w:color="auto" w:fill="auto"/>
            <w:vAlign w:val="center"/>
            <w:hideMark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BA381C">
              <w:rPr>
                <w:rFonts w:ascii="Century Gothic" w:hAnsi="Century Gothic"/>
                <w:b/>
                <w:bCs/>
                <w:color w:val="000000"/>
              </w:rPr>
              <w:t>DESCRIÇÃO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BA381C">
              <w:rPr>
                <w:rFonts w:ascii="Century Gothic" w:hAnsi="Century Gothic"/>
                <w:b/>
                <w:bCs/>
                <w:color w:val="000000"/>
              </w:rPr>
              <w:t>UNID.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BA381C">
              <w:rPr>
                <w:rFonts w:ascii="Century Gothic" w:hAnsi="Century Gothic"/>
                <w:b/>
                <w:bCs/>
                <w:color w:val="000000"/>
              </w:rPr>
              <w:t>QUANT.</w:t>
            </w:r>
          </w:p>
        </w:tc>
        <w:tc>
          <w:tcPr>
            <w:tcW w:w="1560" w:type="dxa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BA381C">
              <w:rPr>
                <w:rFonts w:ascii="Century Gothic" w:hAnsi="Century Gothic"/>
                <w:b/>
                <w:bCs/>
                <w:color w:val="000000"/>
              </w:rPr>
              <w:t>VALOR UNIT.</w:t>
            </w:r>
          </w:p>
        </w:tc>
        <w:tc>
          <w:tcPr>
            <w:tcW w:w="1559" w:type="dxa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BA381C">
              <w:rPr>
                <w:rFonts w:ascii="Century Gothic" w:hAnsi="Century Gothic"/>
                <w:b/>
                <w:bCs/>
                <w:color w:val="000000"/>
              </w:rPr>
              <w:t>VALOR TOTAL</w:t>
            </w:r>
          </w:p>
        </w:tc>
      </w:tr>
      <w:tr w:rsidR="00D5452D" w:rsidRPr="007C2BBE" w:rsidTr="00457B4D">
        <w:trPr>
          <w:trHeight w:val="172"/>
        </w:trPr>
        <w:tc>
          <w:tcPr>
            <w:tcW w:w="650" w:type="dxa"/>
            <w:shd w:val="clear" w:color="auto" w:fill="auto"/>
            <w:noWrap/>
            <w:vAlign w:val="center"/>
          </w:tcPr>
          <w:p w:rsidR="00D5452D" w:rsidRPr="007C2BBE" w:rsidRDefault="00D5452D" w:rsidP="00457B4D">
            <w:pPr>
              <w:jc w:val="center"/>
              <w:rPr>
                <w:rFonts w:ascii="Century Gothic" w:hAnsi="Century Gothic"/>
                <w:color w:val="000000"/>
              </w:rPr>
            </w:pPr>
            <w:r w:rsidRPr="007C2BBE">
              <w:rPr>
                <w:rFonts w:ascii="Century Gothic" w:hAnsi="Century Gothic"/>
                <w:color w:val="000000"/>
              </w:rPr>
              <w:t>01</w:t>
            </w:r>
          </w:p>
        </w:tc>
        <w:tc>
          <w:tcPr>
            <w:tcW w:w="3602" w:type="dxa"/>
            <w:shd w:val="clear" w:color="auto" w:fill="auto"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color w:val="000000"/>
              </w:rPr>
            </w:pPr>
            <w:r w:rsidRPr="00BA381C">
              <w:rPr>
                <w:rFonts w:ascii="Century Gothic" w:hAnsi="Century Gothic"/>
                <w:color w:val="000000"/>
              </w:rPr>
              <w:t>Pão Francês 50 gramas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color w:val="000000"/>
              </w:rPr>
            </w:pPr>
            <w:r w:rsidRPr="00BA381C">
              <w:rPr>
                <w:rFonts w:ascii="Century Gothic" w:hAnsi="Century Gothic"/>
                <w:color w:val="000000"/>
              </w:rPr>
              <w:t>Quilo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452D" w:rsidRPr="00BA381C" w:rsidRDefault="00606DAC" w:rsidP="00606DAC">
            <w:pPr>
              <w:jc w:val="center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295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9" w:type="dxa"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</w:tr>
      <w:tr w:rsidR="00D5452D" w:rsidRPr="007C2BBE" w:rsidTr="00457B4D">
        <w:trPr>
          <w:trHeight w:val="172"/>
        </w:trPr>
        <w:tc>
          <w:tcPr>
            <w:tcW w:w="650" w:type="dxa"/>
            <w:shd w:val="clear" w:color="auto" w:fill="auto"/>
            <w:noWrap/>
            <w:vAlign w:val="center"/>
          </w:tcPr>
          <w:p w:rsidR="00D5452D" w:rsidRPr="007C2BBE" w:rsidRDefault="00D5452D" w:rsidP="00457B4D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3602" w:type="dxa"/>
            <w:shd w:val="clear" w:color="auto" w:fill="auto"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9" w:type="dxa"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</w:tr>
      <w:tr w:rsidR="00D5452D" w:rsidRPr="007C2BBE" w:rsidTr="00457B4D">
        <w:trPr>
          <w:trHeight w:val="300"/>
        </w:trPr>
        <w:tc>
          <w:tcPr>
            <w:tcW w:w="6378" w:type="dxa"/>
            <w:gridSpan w:val="4"/>
            <w:shd w:val="clear" w:color="auto" w:fill="auto"/>
            <w:noWrap/>
            <w:vAlign w:val="center"/>
          </w:tcPr>
          <w:p w:rsidR="00D5452D" w:rsidRPr="00BA381C" w:rsidRDefault="00D5452D" w:rsidP="00457B4D">
            <w:pPr>
              <w:jc w:val="center"/>
              <w:rPr>
                <w:rFonts w:ascii="Century Gothic" w:hAnsi="Century Gothic"/>
                <w:b/>
              </w:rPr>
            </w:pPr>
            <w:r w:rsidRPr="00BA381C">
              <w:rPr>
                <w:rFonts w:ascii="Century Gothic" w:hAnsi="Century Gothic"/>
                <w:b/>
              </w:rPr>
              <w:t>VALOR TOTAL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D5452D" w:rsidRPr="00BA381C" w:rsidRDefault="00D5452D" w:rsidP="00457B4D">
            <w:pPr>
              <w:jc w:val="right"/>
              <w:rPr>
                <w:rFonts w:ascii="Century Gothic" w:hAnsi="Century Gothic"/>
                <w:b/>
              </w:rPr>
            </w:pPr>
          </w:p>
        </w:tc>
      </w:tr>
    </w:tbl>
    <w:p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24012" w:rsidRPr="00D5452D" w:rsidRDefault="00E24012" w:rsidP="00E24012">
      <w:pPr>
        <w:jc w:val="both"/>
        <w:rPr>
          <w:rFonts w:ascii="Century Gothic" w:hAnsi="Century Gothic" w:cs="Arial"/>
          <w:b/>
          <w:bCs/>
          <w:szCs w:val="18"/>
        </w:rPr>
      </w:pPr>
      <w:r w:rsidRPr="00D5452D">
        <w:rPr>
          <w:rFonts w:ascii="Century Gothic" w:hAnsi="Century Gothic" w:cs="Arial"/>
          <w:b/>
          <w:bCs/>
          <w:szCs w:val="18"/>
        </w:rPr>
        <w:t>Observaçõ</w:t>
      </w:r>
      <w:r w:rsidR="00C80EF1" w:rsidRPr="00D5452D">
        <w:rPr>
          <w:rFonts w:ascii="Century Gothic" w:hAnsi="Century Gothic" w:cs="Arial"/>
          <w:b/>
          <w:bCs/>
          <w:szCs w:val="18"/>
        </w:rPr>
        <w:t>es: Deverá</w:t>
      </w:r>
      <w:r w:rsidRPr="00D5452D">
        <w:rPr>
          <w:rFonts w:ascii="Century Gothic" w:hAnsi="Century Gothic" w:cs="Arial"/>
          <w:b/>
          <w:bCs/>
          <w:szCs w:val="18"/>
        </w:rPr>
        <w:t xml:space="preserve"> ser incluído Marca</w:t>
      </w:r>
      <w:r w:rsidR="00EA1954" w:rsidRPr="00D5452D">
        <w:rPr>
          <w:rFonts w:ascii="Century Gothic" w:hAnsi="Century Gothic" w:cs="Arial"/>
          <w:b/>
          <w:bCs/>
          <w:szCs w:val="18"/>
        </w:rPr>
        <w:t xml:space="preserve"> e F</w:t>
      </w:r>
      <w:r w:rsidRPr="00D5452D">
        <w:rPr>
          <w:rFonts w:ascii="Century Gothic" w:hAnsi="Century Gothic" w:cs="Arial"/>
          <w:b/>
          <w:bCs/>
          <w:szCs w:val="18"/>
        </w:rPr>
        <w:t>abricante do</w:t>
      </w:r>
      <w:r w:rsidR="00C80EF1" w:rsidRPr="00D5452D">
        <w:rPr>
          <w:rFonts w:ascii="Century Gothic" w:hAnsi="Century Gothic" w:cs="Arial"/>
          <w:b/>
          <w:bCs/>
          <w:szCs w:val="18"/>
        </w:rPr>
        <w:t>s</w:t>
      </w:r>
      <w:r w:rsidRPr="00D5452D">
        <w:rPr>
          <w:rFonts w:ascii="Century Gothic" w:hAnsi="Century Gothic" w:cs="Arial"/>
          <w:b/>
          <w:bCs/>
          <w:szCs w:val="18"/>
        </w:rPr>
        <w:t xml:space="preserve"> produto</w:t>
      </w:r>
      <w:r w:rsidR="00C80EF1" w:rsidRPr="00D5452D">
        <w:rPr>
          <w:rFonts w:ascii="Century Gothic" w:hAnsi="Century Gothic" w:cs="Arial"/>
          <w:b/>
          <w:bCs/>
          <w:szCs w:val="18"/>
        </w:rPr>
        <w:t>s</w:t>
      </w:r>
      <w:r w:rsidRPr="00D5452D">
        <w:rPr>
          <w:rFonts w:ascii="Century Gothic" w:hAnsi="Century Gothic" w:cs="Arial"/>
          <w:b/>
          <w:bCs/>
          <w:szCs w:val="18"/>
        </w:rPr>
        <w:t xml:space="preserve"> proposto</w:t>
      </w:r>
      <w:r w:rsidR="00C80EF1" w:rsidRPr="00D5452D">
        <w:rPr>
          <w:rFonts w:ascii="Century Gothic" w:hAnsi="Century Gothic" w:cs="Arial"/>
          <w:b/>
          <w:bCs/>
          <w:szCs w:val="18"/>
        </w:rPr>
        <w:t>s</w:t>
      </w:r>
      <w:r w:rsidRPr="00D5452D">
        <w:rPr>
          <w:rFonts w:ascii="Century Gothic" w:hAnsi="Century Gothic" w:cs="Arial"/>
          <w:b/>
          <w:bCs/>
          <w:szCs w:val="18"/>
        </w:rPr>
        <w:t xml:space="preserve">. </w:t>
      </w:r>
    </w:p>
    <w:p w:rsidR="0086435B" w:rsidRPr="00D5452D" w:rsidRDefault="0086435B" w:rsidP="006F29EF">
      <w:pPr>
        <w:jc w:val="both"/>
        <w:rPr>
          <w:rFonts w:ascii="Century Gothic" w:hAnsi="Century Gothic" w:cs="Arial"/>
          <w:b/>
          <w:szCs w:val="18"/>
        </w:rPr>
      </w:pPr>
    </w:p>
    <w:p w:rsidR="00E24012" w:rsidRPr="00D5452D" w:rsidRDefault="00E24012" w:rsidP="006F29EF">
      <w:pPr>
        <w:jc w:val="both"/>
        <w:rPr>
          <w:rFonts w:ascii="Century Gothic" w:hAnsi="Century Gothic" w:cs="Arial"/>
          <w:b/>
          <w:szCs w:val="18"/>
        </w:rPr>
      </w:pPr>
    </w:p>
    <w:p w:rsidR="003E22C5" w:rsidRPr="00D5452D" w:rsidRDefault="006F29EF" w:rsidP="006F29EF">
      <w:pPr>
        <w:jc w:val="both"/>
        <w:rPr>
          <w:rFonts w:ascii="Century Gothic" w:hAnsi="Century Gothic" w:cs="Arial"/>
          <w:b/>
          <w:szCs w:val="18"/>
        </w:rPr>
      </w:pPr>
      <w:r w:rsidRPr="00D5452D">
        <w:rPr>
          <w:rFonts w:ascii="Century Gothic" w:hAnsi="Century Gothic" w:cs="Arial"/>
          <w:b/>
          <w:szCs w:val="18"/>
        </w:rPr>
        <w:t>ESTA PROPOSTA TEM VALIDADE DE 60 (SESSENTA) DIAS.</w:t>
      </w:r>
    </w:p>
    <w:p w:rsidR="00D102AD" w:rsidRPr="00D5452D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39263D" w:rsidRPr="00D5452D" w:rsidRDefault="0039263D" w:rsidP="0039263D">
      <w:pPr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LOCAL E DATA: ______________________________________________________________</w:t>
      </w:r>
    </w:p>
    <w:p w:rsidR="004423D2" w:rsidRPr="00D5452D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  <w:r w:rsidRPr="00D5452D">
        <w:rPr>
          <w:rFonts w:ascii="Century Gothic" w:hAnsi="Century Gothic" w:cs="Arial"/>
          <w:sz w:val="20"/>
          <w:szCs w:val="18"/>
        </w:rPr>
        <w:t>_____________________________</w:t>
      </w:r>
      <w:r w:rsidR="00EA1954" w:rsidRPr="00D5452D">
        <w:rPr>
          <w:rFonts w:ascii="Century Gothic" w:hAnsi="Century Gothic" w:cs="Arial"/>
          <w:sz w:val="20"/>
          <w:szCs w:val="18"/>
        </w:rPr>
        <w:t>_________________________</w:t>
      </w:r>
    </w:p>
    <w:p w:rsidR="0039263D" w:rsidRPr="00D5452D" w:rsidRDefault="007C6796" w:rsidP="007C6796">
      <w:pPr>
        <w:jc w:val="center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NOME E ASSINATURA DO</w:t>
      </w:r>
      <w:r w:rsidR="0039263D" w:rsidRPr="00D5452D">
        <w:rPr>
          <w:rFonts w:ascii="Century Gothic" w:hAnsi="Century Gothic" w:cs="Arial"/>
          <w:szCs w:val="18"/>
        </w:rPr>
        <w:t xml:space="preserve"> </w:t>
      </w:r>
      <w:r w:rsidRPr="00D5452D">
        <w:rPr>
          <w:rFonts w:ascii="Century Gothic" w:hAnsi="Century Gothic" w:cs="Arial"/>
          <w:szCs w:val="18"/>
        </w:rPr>
        <w:t xml:space="preserve">REPRESENTANTE </w:t>
      </w:r>
    </w:p>
    <w:p w:rsidR="00482D61" w:rsidRPr="00D5452D" w:rsidRDefault="007C6796" w:rsidP="0039263D">
      <w:pPr>
        <w:jc w:val="center"/>
        <w:rPr>
          <w:rFonts w:ascii="Century Gothic" w:hAnsi="Century Gothic" w:cs="Arial"/>
          <w:b/>
          <w:color w:val="FF0000"/>
          <w:szCs w:val="18"/>
        </w:rPr>
      </w:pPr>
      <w:r w:rsidRPr="00D5452D">
        <w:rPr>
          <w:rFonts w:ascii="Century Gothic" w:hAnsi="Century Gothic" w:cs="Arial"/>
          <w:szCs w:val="18"/>
        </w:rPr>
        <w:t>DO LICITANTE</w:t>
      </w:r>
    </w:p>
    <w:sectPr w:rsidR="00482D61" w:rsidRPr="00D5452D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BBA" w:rsidRDefault="006B6BBA" w:rsidP="00EF75EB">
      <w:r>
        <w:separator/>
      </w:r>
    </w:p>
  </w:endnote>
  <w:endnote w:type="continuationSeparator" w:id="0">
    <w:p w:rsidR="006B6BBA" w:rsidRDefault="006B6BBA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BBA" w:rsidRDefault="006B6BBA" w:rsidP="00EF75EB">
      <w:r>
        <w:separator/>
      </w:r>
    </w:p>
  </w:footnote>
  <w:footnote w:type="continuationSeparator" w:id="0">
    <w:p w:rsidR="006B6BBA" w:rsidRDefault="006B6BBA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06DAC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B6BBA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3FB5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1A81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0770E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452D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A2B7A6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F39AE-BD78-42F3-834D-57459A78D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3</cp:revision>
  <cp:lastPrinted>2019-11-05T18:04:00Z</cp:lastPrinted>
  <dcterms:created xsi:type="dcterms:W3CDTF">2021-12-10T13:25:00Z</dcterms:created>
  <dcterms:modified xsi:type="dcterms:W3CDTF">2021-12-10T17:34:00Z</dcterms:modified>
</cp:coreProperties>
</file>